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4363DC88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B47AC7" w:rsidRPr="00B47AC7">
        <w:rPr>
          <w:rFonts w:ascii="Arial" w:hAnsi="Arial" w:cs="Arial"/>
          <w:b/>
          <w:sz w:val="22"/>
          <w:szCs w:val="22"/>
        </w:rPr>
        <w:t xml:space="preserve">Budowa zatok autobusowych i węzła przesiadkowego na terenie Gminy Choroszcz – zadanie </w:t>
      </w:r>
      <w:r w:rsidR="00B47AC7" w:rsidRPr="00B47AC7">
        <w:rPr>
          <w:rFonts w:ascii="Arial" w:hAnsi="Arial" w:cs="Arial"/>
          <w:b/>
          <w:sz w:val="22"/>
          <w:szCs w:val="22"/>
          <w:highlight w:val="yellow"/>
        </w:rPr>
        <w:t>nr …</w:t>
      </w:r>
      <w:proofErr w:type="gramStart"/>
      <w:r w:rsidR="00B47AC7" w:rsidRPr="00B47AC7">
        <w:rPr>
          <w:rFonts w:ascii="Arial" w:hAnsi="Arial" w:cs="Arial"/>
          <w:b/>
          <w:sz w:val="22"/>
          <w:szCs w:val="22"/>
          <w:highlight w:val="yellow"/>
        </w:rPr>
        <w:t>…,,</w:t>
      </w:r>
      <w:proofErr w:type="gramEnd"/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5C3D2E98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3EF0803B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CE516F">
        <w:rPr>
          <w:rFonts w:ascii="Arial" w:hAnsi="Arial" w:cs="Arial"/>
          <w:iCs/>
          <w:color w:val="000000" w:themeColor="text1"/>
          <w:sz w:val="22"/>
          <w:szCs w:val="22"/>
        </w:rPr>
        <w:t>(Dz. U. z 2026 r., poz. 793</w:t>
      </w:r>
      <w:r w:rsidR="00CE516F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</w:t>
      </w:r>
      <w:proofErr w:type="gramEnd"/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7D778FE4" w14:textId="77777777" w:rsidR="00CD6DBB" w:rsidRPr="00415A8F" w:rsidRDefault="00CD6DBB" w:rsidP="00CD6DBB">
      <w:pPr>
        <w:rPr>
          <w:rFonts w:ascii="Arial" w:hAnsi="Arial" w:cs="Arial"/>
          <w:sz w:val="16"/>
          <w:szCs w:val="16"/>
        </w:rPr>
      </w:pP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133BC" w14:textId="77777777" w:rsidR="00062276" w:rsidRDefault="00062276">
      <w:r>
        <w:separator/>
      </w:r>
    </w:p>
  </w:endnote>
  <w:endnote w:type="continuationSeparator" w:id="0">
    <w:p w14:paraId="4B8589B4" w14:textId="77777777" w:rsidR="00062276" w:rsidRDefault="0006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478E9" w14:textId="77777777" w:rsidR="00062276" w:rsidRDefault="00062276">
      <w:r>
        <w:separator/>
      </w:r>
    </w:p>
  </w:footnote>
  <w:footnote w:type="continuationSeparator" w:id="0">
    <w:p w14:paraId="5222B6BA" w14:textId="77777777" w:rsidR="00062276" w:rsidRDefault="00062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891136">
    <w:abstractNumId w:val="40"/>
  </w:num>
  <w:num w:numId="2" w16cid:durableId="292952641">
    <w:abstractNumId w:val="10"/>
  </w:num>
  <w:num w:numId="3" w16cid:durableId="1963539715">
    <w:abstractNumId w:val="21"/>
  </w:num>
  <w:num w:numId="4" w16cid:durableId="1265654520">
    <w:abstractNumId w:val="20"/>
  </w:num>
  <w:num w:numId="5" w16cid:durableId="2043170762">
    <w:abstractNumId w:val="12"/>
  </w:num>
  <w:num w:numId="6" w16cid:durableId="1809200318">
    <w:abstractNumId w:val="47"/>
  </w:num>
  <w:num w:numId="7" w16cid:durableId="781454677">
    <w:abstractNumId w:val="39"/>
  </w:num>
  <w:num w:numId="8" w16cid:durableId="1813449451">
    <w:abstractNumId w:val="23"/>
  </w:num>
  <w:num w:numId="9" w16cid:durableId="642471923">
    <w:abstractNumId w:val="2"/>
  </w:num>
  <w:num w:numId="10" w16cid:durableId="165705654">
    <w:abstractNumId w:val="34"/>
  </w:num>
  <w:num w:numId="11" w16cid:durableId="712080937">
    <w:abstractNumId w:val="3"/>
  </w:num>
  <w:num w:numId="12" w16cid:durableId="264120570">
    <w:abstractNumId w:val="22"/>
  </w:num>
  <w:num w:numId="13" w16cid:durableId="724916984">
    <w:abstractNumId w:val="15"/>
  </w:num>
  <w:num w:numId="14" w16cid:durableId="1519350346">
    <w:abstractNumId w:val="9"/>
  </w:num>
  <w:num w:numId="15" w16cid:durableId="693194051">
    <w:abstractNumId w:val="18"/>
  </w:num>
  <w:num w:numId="16" w16cid:durableId="1249729718">
    <w:abstractNumId w:val="4"/>
  </w:num>
  <w:num w:numId="17" w16cid:durableId="2110352479">
    <w:abstractNumId w:val="36"/>
  </w:num>
  <w:num w:numId="18" w16cid:durableId="75715241">
    <w:abstractNumId w:val="8"/>
  </w:num>
  <w:num w:numId="19" w16cid:durableId="1873178796">
    <w:abstractNumId w:val="25"/>
  </w:num>
  <w:num w:numId="20" w16cid:durableId="1052266979">
    <w:abstractNumId w:val="44"/>
  </w:num>
  <w:num w:numId="21" w16cid:durableId="118690073">
    <w:abstractNumId w:val="14"/>
  </w:num>
  <w:num w:numId="22" w16cid:durableId="1981575411">
    <w:abstractNumId w:val="32"/>
  </w:num>
  <w:num w:numId="23" w16cid:durableId="134698251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6892464">
    <w:abstractNumId w:val="42"/>
  </w:num>
  <w:num w:numId="25" w16cid:durableId="731083592">
    <w:abstractNumId w:val="31"/>
  </w:num>
  <w:num w:numId="26" w16cid:durableId="1554660294">
    <w:abstractNumId w:val="46"/>
  </w:num>
  <w:num w:numId="27" w16cid:durableId="776756368">
    <w:abstractNumId w:val="7"/>
  </w:num>
  <w:num w:numId="28" w16cid:durableId="1031959170">
    <w:abstractNumId w:val="33"/>
  </w:num>
  <w:num w:numId="29" w16cid:durableId="2037000963">
    <w:abstractNumId w:val="26"/>
  </w:num>
  <w:num w:numId="30" w16cid:durableId="944389840">
    <w:abstractNumId w:val="30"/>
  </w:num>
  <w:num w:numId="31" w16cid:durableId="627592390">
    <w:abstractNumId w:val="0"/>
  </w:num>
  <w:num w:numId="32" w16cid:durableId="1373190217">
    <w:abstractNumId w:val="41"/>
  </w:num>
  <w:num w:numId="33" w16cid:durableId="929385313">
    <w:abstractNumId w:val="37"/>
  </w:num>
  <w:num w:numId="34" w16cid:durableId="268120185">
    <w:abstractNumId w:val="43"/>
  </w:num>
  <w:num w:numId="35" w16cid:durableId="1468889929">
    <w:abstractNumId w:val="6"/>
  </w:num>
  <w:num w:numId="36" w16cid:durableId="551236170">
    <w:abstractNumId w:val="27"/>
  </w:num>
  <w:num w:numId="37" w16cid:durableId="2066833409">
    <w:abstractNumId w:val="45"/>
  </w:num>
  <w:num w:numId="38" w16cid:durableId="1430347608">
    <w:abstractNumId w:val="13"/>
  </w:num>
  <w:num w:numId="39" w16cid:durableId="121309057">
    <w:abstractNumId w:val="38"/>
  </w:num>
  <w:num w:numId="40" w16cid:durableId="760444410">
    <w:abstractNumId w:val="29"/>
  </w:num>
  <w:num w:numId="41" w16cid:durableId="178742845">
    <w:abstractNumId w:val="11"/>
  </w:num>
  <w:num w:numId="42" w16cid:durableId="712000262">
    <w:abstractNumId w:val="16"/>
  </w:num>
  <w:num w:numId="43" w16cid:durableId="1363163330">
    <w:abstractNumId w:val="5"/>
  </w:num>
  <w:num w:numId="44" w16cid:durableId="426388262">
    <w:abstractNumId w:val="24"/>
  </w:num>
  <w:num w:numId="45" w16cid:durableId="830948588">
    <w:abstractNumId w:val="19"/>
  </w:num>
  <w:num w:numId="46" w16cid:durableId="2052075796">
    <w:abstractNumId w:val="35"/>
  </w:num>
  <w:num w:numId="47" w16cid:durableId="1728720101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2276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374C9"/>
    <w:rsid w:val="00441AED"/>
    <w:rsid w:val="00451C53"/>
    <w:rsid w:val="00451D3A"/>
    <w:rsid w:val="004531BC"/>
    <w:rsid w:val="004556B4"/>
    <w:rsid w:val="00457F1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48AF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47AC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516F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A66A8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16</cp:revision>
  <cp:lastPrinted>2016-08-29T13:22:00Z</cp:lastPrinted>
  <dcterms:created xsi:type="dcterms:W3CDTF">2021-09-16T07:39:00Z</dcterms:created>
  <dcterms:modified xsi:type="dcterms:W3CDTF">2026-07-22T12:02:00Z</dcterms:modified>
</cp:coreProperties>
</file>